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2BF" w:rsidRPr="00ED78BB" w:rsidRDefault="00ED78B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8BB">
        <w:rPr>
          <w:rFonts w:ascii="Times New Roman" w:hAnsi="Times New Roman" w:cs="Times New Roman"/>
          <w:bCs/>
          <w:sz w:val="24"/>
          <w:szCs w:val="24"/>
        </w:rPr>
        <w:t>ГБДОУ НАО «ЦРР - детский сад п. Искателей»</w:t>
      </w:r>
    </w:p>
    <w:p w:rsidR="004222BF" w:rsidRPr="00ED78BB" w:rsidRDefault="00CB0C23" w:rsidP="0065104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D78BB">
        <w:rPr>
          <w:rFonts w:ascii="Times New Roman" w:hAnsi="Times New Roman" w:cs="Times New Roman"/>
          <w:bCs/>
          <w:sz w:val="24"/>
          <w:szCs w:val="24"/>
        </w:rPr>
        <w:t xml:space="preserve">ФИО: </w:t>
      </w:r>
      <w:proofErr w:type="spellStart"/>
      <w:r w:rsidRPr="00ED78BB">
        <w:rPr>
          <w:rFonts w:ascii="Times New Roman" w:hAnsi="Times New Roman" w:cs="Times New Roman"/>
          <w:bCs/>
          <w:sz w:val="24"/>
          <w:szCs w:val="24"/>
        </w:rPr>
        <w:t>Выучейская</w:t>
      </w:r>
      <w:proofErr w:type="spellEnd"/>
      <w:r w:rsidRPr="00ED78BB">
        <w:rPr>
          <w:rFonts w:ascii="Times New Roman" w:hAnsi="Times New Roman" w:cs="Times New Roman"/>
          <w:bCs/>
          <w:sz w:val="24"/>
          <w:szCs w:val="24"/>
        </w:rPr>
        <w:t xml:space="preserve"> Марианна Александровна</w:t>
      </w:r>
    </w:p>
    <w:p w:rsidR="004222BF" w:rsidRPr="00ED78BB" w:rsidRDefault="00CB0C23" w:rsidP="0065104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D78BB">
        <w:rPr>
          <w:rFonts w:ascii="Times New Roman" w:hAnsi="Times New Roman" w:cs="Times New Roman"/>
          <w:bCs/>
          <w:sz w:val="24"/>
          <w:szCs w:val="24"/>
        </w:rPr>
        <w:t>Должность: воспитатель</w:t>
      </w:r>
    </w:p>
    <w:p w:rsidR="004222BF" w:rsidRPr="00ED78BB" w:rsidRDefault="00CB0C23" w:rsidP="0065104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D78BB">
        <w:rPr>
          <w:rFonts w:ascii="Times New Roman" w:hAnsi="Times New Roman" w:cs="Times New Roman"/>
          <w:bCs/>
          <w:sz w:val="24"/>
          <w:szCs w:val="24"/>
        </w:rPr>
        <w:t>Группа: старшая</w:t>
      </w:r>
    </w:p>
    <w:p w:rsidR="00651045" w:rsidRPr="00ED78BB" w:rsidRDefault="00CB0C23" w:rsidP="00651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Конспект занятия</w:t>
      </w:r>
    </w:p>
    <w:p w:rsidR="004222BF" w:rsidRPr="00ED78BB" w:rsidRDefault="00CB0C23" w:rsidP="0065104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 xml:space="preserve"> «Микробы и микроорганизмы</w:t>
      </w:r>
      <w:r w:rsidR="00651045" w:rsidRPr="00ED78B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D78BB">
        <w:rPr>
          <w:rFonts w:ascii="Times New Roman" w:hAnsi="Times New Roman" w:cs="Times New Roman"/>
          <w:b/>
          <w:bCs/>
          <w:sz w:val="24"/>
          <w:szCs w:val="24"/>
        </w:rPr>
        <w:t>невидимые соседи»</w:t>
      </w:r>
    </w:p>
    <w:p w:rsidR="004222BF" w:rsidRPr="00ED78BB" w:rsidRDefault="00CB0C23" w:rsidP="006510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 xml:space="preserve">Актуальность: </w:t>
      </w:r>
      <w:bookmarkStart w:id="0" w:name="_GoBack"/>
      <w:bookmarkEnd w:id="0"/>
    </w:p>
    <w:p w:rsidR="004222BF" w:rsidRPr="00ED78BB" w:rsidRDefault="00CB0C23" w:rsidP="0065104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В старшем дошкольном возрасте дети активно взаимодействуют со сверстниками и окружающим миром, что повышает вероятность контакта с вредными микроорганизмами. Ознакомление с понятием «микробы» в доступной форме закладывает основу осознанного соблюдения правил гигиены, а экспериментальная деятельность делает процесс обучения наглядным и запоминающимся. </w:t>
      </w:r>
    </w:p>
    <w:p w:rsidR="00651045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4222BF" w:rsidRPr="00ED78BB" w:rsidRDefault="00CB0C23" w:rsidP="006510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формирование основ безопасного поведения и культурно‑гигиенических навыков у детей старшего дошкольного возраста</w:t>
      </w:r>
      <w:r w:rsidR="00ED78BB">
        <w:rPr>
          <w:rFonts w:ascii="Times New Roman" w:hAnsi="Times New Roman" w:cs="Times New Roman"/>
          <w:sz w:val="24"/>
          <w:szCs w:val="24"/>
        </w:rPr>
        <w:t xml:space="preserve"> через ознакомление с понятием «микробы»</w:t>
      </w:r>
      <w:r w:rsidRPr="00ED78BB">
        <w:rPr>
          <w:rFonts w:ascii="Times New Roman" w:hAnsi="Times New Roman" w:cs="Times New Roman"/>
          <w:sz w:val="24"/>
          <w:szCs w:val="24"/>
        </w:rPr>
        <w:t xml:space="preserve"> и способами защиты от них.</w:t>
      </w:r>
    </w:p>
    <w:p w:rsidR="004222BF" w:rsidRPr="00ED78BB" w:rsidRDefault="00CB0C23" w:rsidP="006510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Задачи</w:t>
      </w:r>
      <w:proofErr w:type="spellEnd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222BF" w:rsidRPr="00ED78BB" w:rsidRDefault="00CB0C23" w:rsidP="006510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Образовательные</w:t>
      </w:r>
      <w:proofErr w:type="spellEnd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222BF" w:rsidRPr="00ED78BB" w:rsidRDefault="00CB0C23" w:rsidP="0065104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познакомить детей с понятиями «микробы», их размерами и ролью в жизни человека (полезные и вредные);</w:t>
      </w:r>
    </w:p>
    <w:p w:rsidR="004222BF" w:rsidRPr="00ED78BB" w:rsidRDefault="00CB0C23" w:rsidP="0065104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сформировать представления о путях распространения микробов;</w:t>
      </w:r>
    </w:p>
    <w:p w:rsidR="004222BF" w:rsidRPr="00ED78BB" w:rsidRDefault="00CB0C23" w:rsidP="0065104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закрепить знания о правилах личной гигиены как способе защиты от вредных микробов (мытье рук, продуктов питания, защита при чихании)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Развивающие</w:t>
      </w:r>
      <w:proofErr w:type="spellEnd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222BF" w:rsidRPr="00ED78BB" w:rsidRDefault="00CB0C23" w:rsidP="0065104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развивать познавательный интерес к окружающему миру через экспериментальную деятельность;</w:t>
      </w:r>
    </w:p>
    <w:p w:rsidR="004222BF" w:rsidRPr="00ED78BB" w:rsidRDefault="00CB0C23" w:rsidP="0065104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способствовать развитию наблюдательности, умения делать выводы на основе наблюдений;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Воспитательные</w:t>
      </w:r>
      <w:proofErr w:type="spellEnd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222BF" w:rsidRPr="00ED78BB" w:rsidRDefault="00CB0C23" w:rsidP="0065104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воспитывать бережное отношение к своему здоровью;</w:t>
      </w:r>
    </w:p>
    <w:p w:rsidR="004222BF" w:rsidRPr="00ED78BB" w:rsidRDefault="00CB0C23" w:rsidP="0065104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формировать привычку соблюдать правила личной гигиены;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 и оборудование: </w:t>
      </w:r>
      <w:r w:rsidRPr="00ED78BB">
        <w:rPr>
          <w:rFonts w:ascii="Times New Roman" w:hAnsi="Times New Roman" w:cs="Times New Roman"/>
          <w:sz w:val="24"/>
          <w:szCs w:val="24"/>
        </w:rPr>
        <w:t xml:space="preserve">костюм учёного для воспитателя, микроскоп, презентация по теме занятия, 2 подноса, вода, корица, мука, влажные антибактериальные салфетки, жидкое антибактериальное мыло, распылитель с водой, 2 изображения лиц детей, медицинская маска, памятка с информацией о микробах (на всех детей), картинки злой и добрый микроб (на каждого ребенка).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Методы</w:t>
      </w:r>
      <w:proofErr w:type="spellEnd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приемы</w:t>
      </w:r>
      <w:proofErr w:type="spellEnd"/>
      <w:r w:rsidRPr="00ED78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</w:t>
      </w:r>
    </w:p>
    <w:p w:rsidR="004222BF" w:rsidRPr="00ED78BB" w:rsidRDefault="00CB0C23" w:rsidP="0065104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Наглядные (демонстрация микроскопа, мультимедийной презентации, проведение опытов)</w:t>
      </w:r>
    </w:p>
    <w:p w:rsidR="004222BF" w:rsidRPr="00ED78BB" w:rsidRDefault="00CB0C23" w:rsidP="0065104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Словесные (беседы, вопросы, использование художественного слова)</w:t>
      </w:r>
    </w:p>
    <w:p w:rsidR="004222BF" w:rsidRPr="00ED78BB" w:rsidRDefault="00CB0C23" w:rsidP="0065104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Практический (участие в проведении экспериментов)</w:t>
      </w:r>
    </w:p>
    <w:p w:rsidR="004222BF" w:rsidRPr="00ED78BB" w:rsidRDefault="00CB0C23" w:rsidP="00651045">
      <w:pPr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 xml:space="preserve">Предварительная работа: </w:t>
      </w:r>
      <w:r w:rsidRPr="00ED78BB">
        <w:rPr>
          <w:rFonts w:ascii="Times New Roman" w:hAnsi="Times New Roman" w:cs="Times New Roman"/>
          <w:sz w:val="24"/>
          <w:szCs w:val="24"/>
        </w:rPr>
        <w:t>беседы о здоровье, чтение произведений К.И. Чуковск</w:t>
      </w:r>
      <w:r w:rsidR="00ED78BB">
        <w:rPr>
          <w:rFonts w:ascii="Times New Roman" w:hAnsi="Times New Roman" w:cs="Times New Roman"/>
          <w:sz w:val="24"/>
          <w:szCs w:val="24"/>
        </w:rPr>
        <w:t>ого «</w:t>
      </w:r>
      <w:proofErr w:type="spellStart"/>
      <w:r w:rsidR="00ED78BB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="00ED78BB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ED78BB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="00ED78BB">
        <w:rPr>
          <w:rFonts w:ascii="Times New Roman" w:hAnsi="Times New Roman" w:cs="Times New Roman"/>
          <w:sz w:val="24"/>
          <w:szCs w:val="24"/>
        </w:rPr>
        <w:t xml:space="preserve"> «Девочка Чумазая»</w:t>
      </w:r>
      <w:r w:rsidRPr="00ED78BB">
        <w:rPr>
          <w:rFonts w:ascii="Times New Roman" w:hAnsi="Times New Roman" w:cs="Times New Roman"/>
          <w:sz w:val="24"/>
          <w:szCs w:val="24"/>
        </w:rPr>
        <w:t>.</w:t>
      </w:r>
    </w:p>
    <w:p w:rsidR="004222BF" w:rsidRPr="00ED78BB" w:rsidRDefault="00CB0C23" w:rsidP="006510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lastRenderedPageBreak/>
        <w:t>Ход занятия: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Вводная часть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Воспитатель (в костюме учёного заходит в группу)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— Здравствуйте, ребята!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Дети: Здравствуйте!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Я предлагаю вам поздороваться друг с другом. Но сделаем мы это по-особенному. Возьмитесь все за руки и повторяйте за мной.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Встали прямо, улыбнулись,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Друг на друга оглянулись.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Всё в порядке, всё </w:t>
      </w:r>
      <w:proofErr w:type="spellStart"/>
      <w:r w:rsidRPr="00ED78BB">
        <w:rPr>
          <w:rFonts w:ascii="Times New Roman" w:hAnsi="Times New Roman" w:cs="Times New Roman"/>
          <w:sz w:val="24"/>
          <w:szCs w:val="24"/>
        </w:rPr>
        <w:t>окей</w:t>
      </w:r>
      <w:proofErr w:type="spellEnd"/>
      <w:r w:rsidRPr="00ED78BB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Начинаем веселей!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Переходим на стульчики (проверить осанку, настроить на занятие - не выкрикиваем, правило поднятой руки)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Этап постановки проблемы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Я не просто воспитатель, я ещё и учёный.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А вы знаете, кто такие ученые? (Ответы детей)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В: учёный - исследователь, который изучает мир.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Чем они занимаются? Есть такие ученые - микробиологи, а вот что изучают они узнаете, послушав стихотворение: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Без меня не сваришь сыра,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И не сделаешь кефира.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Прос</w:t>
      </w:r>
      <w:r w:rsidR="00ED78BB">
        <w:rPr>
          <w:rFonts w:ascii="Times New Roman" w:hAnsi="Times New Roman" w:cs="Times New Roman"/>
          <w:sz w:val="24"/>
          <w:szCs w:val="24"/>
        </w:rPr>
        <w:t>т</w:t>
      </w:r>
      <w:r w:rsidRPr="00ED78BB">
        <w:rPr>
          <w:rFonts w:ascii="Times New Roman" w:hAnsi="Times New Roman" w:cs="Times New Roman"/>
          <w:sz w:val="24"/>
          <w:szCs w:val="24"/>
        </w:rPr>
        <w:t>оквашу и творог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Приготовить я помог.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Хоть меня не видит глаз,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Заразить могу я вас.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И холерой, </w:t>
      </w:r>
      <w:r w:rsidR="00651045" w:rsidRPr="00ED78BB">
        <w:rPr>
          <w:rFonts w:ascii="Times New Roman" w:hAnsi="Times New Roman" w:cs="Times New Roman"/>
          <w:sz w:val="24"/>
          <w:szCs w:val="24"/>
        </w:rPr>
        <w:t>и</w:t>
      </w:r>
      <w:r w:rsidRPr="00ED78BB">
        <w:rPr>
          <w:rFonts w:ascii="Times New Roman" w:hAnsi="Times New Roman" w:cs="Times New Roman"/>
          <w:sz w:val="24"/>
          <w:szCs w:val="24"/>
        </w:rPr>
        <w:t xml:space="preserve"> ангиной,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Насморком и скарлатиной (микробы)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- Вы догадались, о чем сегодня у нас пойдет речь?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Ответы детей (о микробах)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Правильно, это микробы!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Что вы знаете о микробах?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Микробы — это очень‑очень маленькие живые существа. Они такие крошечные, что их можно разглядеть только в</w:t>
      </w:r>
      <w:r w:rsidR="00ED78BB">
        <w:rPr>
          <w:rFonts w:ascii="Times New Roman" w:hAnsi="Times New Roman" w:cs="Times New Roman"/>
          <w:sz w:val="24"/>
          <w:szCs w:val="24"/>
        </w:rPr>
        <w:t xml:space="preserve"> специальный прибор — микроскоп</w:t>
      </w:r>
      <w:r w:rsidRPr="00ED78BB">
        <w:rPr>
          <w:rFonts w:ascii="Times New Roman" w:hAnsi="Times New Roman" w:cs="Times New Roman"/>
          <w:sz w:val="24"/>
          <w:szCs w:val="24"/>
        </w:rPr>
        <w:t xml:space="preserve"> (показать микроскоп)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Воспитатель показывает картинки с увеличенными изображениями микробов.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— Посмотрите, вот так выглядят микробы, если их сильно увеличить. Видите, какие они разные? Одни круглые, другие — с хвостиками, третьи — похожи на звёздочки! Если бы м</w:t>
      </w:r>
      <w:r w:rsidR="00ED78BB">
        <w:rPr>
          <w:rFonts w:ascii="Times New Roman" w:hAnsi="Times New Roman" w:cs="Times New Roman"/>
          <w:sz w:val="24"/>
          <w:szCs w:val="24"/>
        </w:rPr>
        <w:t xml:space="preserve">ы вдруг стали размером </w:t>
      </w:r>
      <w:proofErr w:type="gramStart"/>
      <w:r w:rsidR="00ED78BB">
        <w:rPr>
          <w:rFonts w:ascii="Times New Roman" w:hAnsi="Times New Roman" w:cs="Times New Roman"/>
          <w:sz w:val="24"/>
          <w:szCs w:val="24"/>
        </w:rPr>
        <w:t>с микроб</w:t>
      </w:r>
      <w:proofErr w:type="gramEnd"/>
      <w:r w:rsidRPr="00ED78BB">
        <w:rPr>
          <w:rFonts w:ascii="Times New Roman" w:hAnsi="Times New Roman" w:cs="Times New Roman"/>
          <w:sz w:val="24"/>
          <w:szCs w:val="24"/>
        </w:rPr>
        <w:t xml:space="preserve">, то весь наш детский сад поместился бы у нас на ладошке!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Где же живут микробы? (Микробы есть везде: в воде, воздухе, почве, на предметах с которыми мы соприкасаемся)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Без микробов не было бы жизни на земле.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Они живут даже в животных и в нас с вами.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lastRenderedPageBreak/>
        <w:t>А как вы думаете, бывают только вредные микробы? (Ответы детей)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Бывают разные микробы. Одни полезные - другие вредные.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Полезные микробы — настоящие волшебники! Они помогают делать вкусные продукты. </w:t>
      </w:r>
      <w:r w:rsidR="00ED78BB" w:rsidRPr="00ED78BB">
        <w:rPr>
          <w:rFonts w:ascii="Times New Roman" w:hAnsi="Times New Roman" w:cs="Times New Roman"/>
          <w:sz w:val="24"/>
          <w:szCs w:val="24"/>
        </w:rPr>
        <w:t>Например,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если добавить особые микробы в молоко, получится кефир или йогурт;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благодаря другим микробам тесто поднимается, и пекари могут испечь хлеб, булочки и пироги;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ещё есть микробы, которые живут у нас в животе и помогают переваривать еду.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 Но есть и вредные микробы, они не помогают людям, а могут даже причинить вред!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Как вредные микробы попадают к нам в организм? (немытые овощи/фрукты, через рукопожатия, при чихании).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Микробы можно найти на всех предметах, с которыми мы соприкасаемся: на ручках дверей, на поручнях автобусов. Много бактерий на грязной коже.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У микробов есть одно интересное свойство. Они не только питаются, но и размножаются. Это значит, что из одного микроба очень скоро получается много новых таких же, как и он, микробов.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Особенно быстро они размножаются в организме человека. Как вы думаете, почему? Там тепло, много еды, много влаги, и они чувствуют себя очень хорошо.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Гимнастика для глаз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Глазки вправо, глазки влево,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И по кругу проведем.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Быстро - быстро поморгаем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И немножечко потрем.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Глазки закрываем, медленно вдыхаем.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А на выдох опять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Глазки заставляй моргать.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Давайте перейдём в нашу лабораторию и узнаем, как микробы могут перемещаться и как же с ними бороться.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А теперь давайте посмотрим, как микробы путешествуют от человека к человеку. Мы проведём настоящий научный опыт!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(Дети встали</w:t>
      </w:r>
      <w:r w:rsidR="00651045" w:rsidRPr="00ED78BB">
        <w:rPr>
          <w:rFonts w:ascii="Times New Roman" w:hAnsi="Times New Roman" w:cs="Times New Roman"/>
          <w:sz w:val="24"/>
          <w:szCs w:val="24"/>
        </w:rPr>
        <w:t xml:space="preserve"> по обе стороны от педагога</w:t>
      </w:r>
      <w:r w:rsidRPr="00ED78BB">
        <w:rPr>
          <w:rFonts w:ascii="Times New Roman" w:hAnsi="Times New Roman" w:cs="Times New Roman"/>
          <w:sz w:val="24"/>
          <w:szCs w:val="24"/>
        </w:rPr>
        <w:t>, подошли к столу. На столе тарелочка с мукой)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Ход опыта 1: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(Построить детей парами друг напротив друга.)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- У меня есть мука, представим, что это грязь. (окунуть руки детям</w:t>
      </w:r>
      <w:r w:rsidR="00651045" w:rsidRPr="00ED78BB">
        <w:rPr>
          <w:rFonts w:ascii="Times New Roman" w:hAnsi="Times New Roman" w:cs="Times New Roman"/>
          <w:sz w:val="24"/>
          <w:szCs w:val="24"/>
        </w:rPr>
        <w:t>, стоящим</w:t>
      </w:r>
      <w:r w:rsidRPr="00ED78BB">
        <w:rPr>
          <w:rFonts w:ascii="Times New Roman" w:hAnsi="Times New Roman" w:cs="Times New Roman"/>
          <w:sz w:val="24"/>
          <w:szCs w:val="24"/>
        </w:rPr>
        <w:t xml:space="preserve"> с одной стороны).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- Теперь пожмите друг другу руки. Что произошло. (Руки испачкались, грязь передалась через руки).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Так же и микробы в реальной жизни. Потрогал грязными руками другого человека, микробы перебегают с рук на руки, т.е. </w:t>
      </w:r>
      <w:r w:rsidR="00ED78BB">
        <w:rPr>
          <w:rFonts w:ascii="Times New Roman" w:hAnsi="Times New Roman" w:cs="Times New Roman"/>
          <w:sz w:val="24"/>
          <w:szCs w:val="24"/>
        </w:rPr>
        <w:t>п</w:t>
      </w:r>
      <w:r w:rsidRPr="00ED78BB">
        <w:rPr>
          <w:rFonts w:ascii="Times New Roman" w:hAnsi="Times New Roman" w:cs="Times New Roman"/>
          <w:sz w:val="24"/>
          <w:szCs w:val="24"/>
        </w:rPr>
        <w:t>ередаются через грязные руки.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Какой вывод мы можем сделать? </w:t>
      </w:r>
      <w:r w:rsidR="00ED78BB">
        <w:rPr>
          <w:rFonts w:ascii="Times New Roman" w:hAnsi="Times New Roman" w:cs="Times New Roman"/>
          <w:sz w:val="24"/>
          <w:szCs w:val="24"/>
        </w:rPr>
        <w:t>Ответы детей</w:t>
      </w:r>
      <w:r w:rsidR="00651045" w:rsidRPr="00ED78BB">
        <w:rPr>
          <w:rFonts w:ascii="Times New Roman" w:hAnsi="Times New Roman" w:cs="Times New Roman"/>
          <w:sz w:val="24"/>
          <w:szCs w:val="24"/>
        </w:rPr>
        <w:t xml:space="preserve"> </w:t>
      </w:r>
      <w:r w:rsidRPr="00ED78BB">
        <w:rPr>
          <w:rFonts w:ascii="Times New Roman" w:hAnsi="Times New Roman" w:cs="Times New Roman"/>
          <w:sz w:val="24"/>
          <w:szCs w:val="24"/>
        </w:rPr>
        <w:t>(микробы перемещаются от человека к человеку через грязные руки.)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lastRenderedPageBreak/>
        <w:t xml:space="preserve">— Да, так и настоящие микробы: они незаметно переходят от одного человека к другому. Но не волнуйтесь, есть способ их убрать. Как вы думаете, какой?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Влажная салфетка (антибактериальная, пропитана специальной жидкостью, которая уничтожает микробов)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Протрите руки влажной салфеткой.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Дети протирают руки — следы исчезают.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— Смотрите, микробы исчезли! Почему? Влажная салфетка помогает убрать грязь и</w:t>
      </w:r>
      <w:r w:rsidR="00651045" w:rsidRPr="00ED78BB">
        <w:rPr>
          <w:rFonts w:ascii="Times New Roman" w:hAnsi="Times New Roman" w:cs="Times New Roman"/>
          <w:sz w:val="24"/>
          <w:szCs w:val="24"/>
        </w:rPr>
        <w:t xml:space="preserve"> </w:t>
      </w:r>
      <w:r w:rsidRPr="00ED78BB">
        <w:rPr>
          <w:rFonts w:ascii="Times New Roman" w:hAnsi="Times New Roman" w:cs="Times New Roman"/>
          <w:sz w:val="24"/>
          <w:szCs w:val="24"/>
        </w:rPr>
        <w:t>часть микробов.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Воспитатель: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— Как вы думаете, чего мик</w:t>
      </w:r>
      <w:r w:rsidR="00ED78BB">
        <w:rPr>
          <w:rFonts w:ascii="Times New Roman" w:hAnsi="Times New Roman" w:cs="Times New Roman"/>
          <w:sz w:val="24"/>
          <w:szCs w:val="24"/>
        </w:rPr>
        <w:t>робы боятся больше всего? (Мытья</w:t>
      </w:r>
      <w:r w:rsidRPr="00ED78BB">
        <w:rPr>
          <w:rFonts w:ascii="Times New Roman" w:hAnsi="Times New Roman" w:cs="Times New Roman"/>
          <w:sz w:val="24"/>
          <w:szCs w:val="24"/>
        </w:rPr>
        <w:t xml:space="preserve"> рук с мылом!) Правильно!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Давайте проверим, как мыло справляется с микробами!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(переходим к следующему столу)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Опыт 2</w:t>
      </w:r>
      <w:r w:rsidRPr="00ED78BB">
        <w:rPr>
          <w:rFonts w:ascii="Times New Roman" w:hAnsi="Times New Roman" w:cs="Times New Roman"/>
          <w:sz w:val="24"/>
          <w:szCs w:val="24"/>
        </w:rPr>
        <w:t xml:space="preserve"> «Волшебное мыло против микробов»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Ход опыта: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На столе поднос с водой, воспитатель насыпает корицу - "микробов".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- Представьте, что это м</w:t>
      </w:r>
      <w:r w:rsidR="00ED78BB">
        <w:rPr>
          <w:rFonts w:ascii="Times New Roman" w:hAnsi="Times New Roman" w:cs="Times New Roman"/>
          <w:sz w:val="24"/>
          <w:szCs w:val="24"/>
        </w:rPr>
        <w:t>и</w:t>
      </w:r>
      <w:r w:rsidRPr="00ED78BB">
        <w:rPr>
          <w:rFonts w:ascii="Times New Roman" w:hAnsi="Times New Roman" w:cs="Times New Roman"/>
          <w:sz w:val="24"/>
          <w:szCs w:val="24"/>
        </w:rPr>
        <w:t>кробы. Как мы можем от них избавиться?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Давайте попробуем избавиться простой водой (Воспитатель капает воду на поднос). Что произошло? (ничего)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Чего же микробы боятся больше всего? (мыла). Посмотрим, что произойдет, если капнуть мыло.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Что произошло? (микробы разбежались)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— Вот так и на наших руках: когда мы моем их с мылом, оно помогает смыть всех невидимых микробов, и мы меньше болеем.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Воспитатель: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— А ещё микробы могут летать по воздуху, когда кто‑то чихает. Давайте посмотрим, как их остановить.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(переходим к доске, на доске два распечатанны</w:t>
      </w:r>
      <w:r w:rsidR="00651045" w:rsidRPr="00ED78BB">
        <w:rPr>
          <w:rFonts w:ascii="Times New Roman" w:hAnsi="Times New Roman" w:cs="Times New Roman"/>
          <w:sz w:val="24"/>
          <w:szCs w:val="24"/>
        </w:rPr>
        <w:t>х</w:t>
      </w:r>
      <w:r w:rsidRPr="00ED78BB">
        <w:rPr>
          <w:rFonts w:ascii="Times New Roman" w:hAnsi="Times New Roman" w:cs="Times New Roman"/>
          <w:sz w:val="24"/>
          <w:szCs w:val="24"/>
        </w:rPr>
        <w:t xml:space="preserve"> лица)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Ход опыта 3: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Но микробы перемещаются ещё и по воздуху. В местах с большим скопление людей очень часто люди чихают. Распылить на первого человечка) Что произошло? На лицо попали микробы. Как мы можем защититься? (</w:t>
      </w:r>
      <w:r w:rsidR="00ED78BB">
        <w:rPr>
          <w:rFonts w:ascii="Times New Roman" w:hAnsi="Times New Roman" w:cs="Times New Roman"/>
          <w:sz w:val="24"/>
          <w:szCs w:val="24"/>
        </w:rPr>
        <w:t>надеть маску). Давайте проверим</w:t>
      </w:r>
      <w:r w:rsidRPr="00ED78BB">
        <w:rPr>
          <w:rFonts w:ascii="Times New Roman" w:hAnsi="Times New Roman" w:cs="Times New Roman"/>
          <w:sz w:val="24"/>
          <w:szCs w:val="24"/>
        </w:rPr>
        <w:t xml:space="preserve"> (надеваем маску на человечка, распыляем) Что видим? Большая часть микробов осталась на маске. Микробов на лице намного меньше, а значит, вероятность заболеть намного ниже.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 А что необходимо делать, чтобы наши микробы не попали на других людей? (прикрыть рот при чихании) 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— Вот так! Когда мы чихаем, нужно прикрывать рот рукой или платком, чтобы микробы не попадали на других людей и носить маску, если кто-то болеет — это наш защитный барьер против микробов.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8BB">
        <w:rPr>
          <w:rFonts w:ascii="Times New Roman" w:hAnsi="Times New Roman" w:cs="Times New Roman"/>
          <w:b/>
          <w:bCs/>
          <w:sz w:val="24"/>
          <w:szCs w:val="24"/>
        </w:rPr>
        <w:t>Заключительная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(Переходим на стульчики)</w:t>
      </w:r>
    </w:p>
    <w:p w:rsidR="004222BF" w:rsidRPr="00ED78BB" w:rsidRDefault="00CB0C23" w:rsidP="00651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8BB">
        <w:rPr>
          <w:rFonts w:ascii="Times New Roman" w:hAnsi="Times New Roman" w:cs="Times New Roman"/>
          <w:sz w:val="24"/>
          <w:szCs w:val="24"/>
        </w:rPr>
        <w:t>Подводим итог занятия</w:t>
      </w:r>
    </w:p>
    <w:p w:rsidR="004222BF" w:rsidRDefault="00CB0C23" w:rsidP="006510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8BB">
        <w:rPr>
          <w:rFonts w:ascii="Times New Roman" w:hAnsi="Times New Roman" w:cs="Times New Roman"/>
          <w:sz w:val="24"/>
          <w:szCs w:val="24"/>
        </w:rPr>
        <w:t xml:space="preserve">О чем мы сегодня с вами говорили? Правильно, о микробах, какие они бывают? А что нужно делать, чтобы вредные микробы не попали к нам в организм? Вы </w:t>
      </w:r>
      <w:r w:rsidRPr="00ED78BB">
        <w:rPr>
          <w:rFonts w:ascii="Times New Roman" w:hAnsi="Times New Roman" w:cs="Times New Roman"/>
          <w:sz w:val="24"/>
          <w:szCs w:val="24"/>
        </w:rPr>
        <w:lastRenderedPageBreak/>
        <w:t xml:space="preserve">большие молодцы, теперь вы знаете, что микробов не надо бояться. Ребята, кому наше занятие показалось </w:t>
      </w:r>
      <w:r w:rsidR="00ED78BB" w:rsidRPr="00ED78BB">
        <w:rPr>
          <w:rFonts w:ascii="Times New Roman" w:hAnsi="Times New Roman" w:cs="Times New Roman"/>
          <w:sz w:val="24"/>
          <w:szCs w:val="24"/>
        </w:rPr>
        <w:t>интересным,</w:t>
      </w:r>
      <w:r w:rsidRPr="00ED78BB">
        <w:rPr>
          <w:rFonts w:ascii="Times New Roman" w:hAnsi="Times New Roman" w:cs="Times New Roman"/>
          <w:sz w:val="24"/>
          <w:szCs w:val="24"/>
        </w:rPr>
        <w:t xml:space="preserve"> и вы узнали что-то новое - поднимите вверх доброго микроба. А кому было скучно и неинтересно</w:t>
      </w:r>
      <w:r w:rsidR="00ED78BB">
        <w:rPr>
          <w:rFonts w:ascii="Times New Roman" w:hAnsi="Times New Roman" w:cs="Times New Roman"/>
          <w:sz w:val="24"/>
          <w:szCs w:val="24"/>
        </w:rPr>
        <w:t xml:space="preserve"> - злого. Спасибо. А еще, хочу р</w:t>
      </w:r>
      <w:r w:rsidRPr="00ED78BB">
        <w:rPr>
          <w:rFonts w:ascii="Times New Roman" w:hAnsi="Times New Roman" w:cs="Times New Roman"/>
          <w:sz w:val="24"/>
          <w:szCs w:val="24"/>
        </w:rPr>
        <w:t>аздать памятки, чтобы вы закрепили информацию, полученную на занятии. Если хотите узнать ещё больше, на обратной стороне есть код - вам откроется интересный мультик про микробов</w:t>
      </w:r>
      <w:r w:rsidRPr="00651045">
        <w:rPr>
          <w:rFonts w:ascii="Times New Roman" w:hAnsi="Times New Roman" w:cs="Times New Roman"/>
          <w:sz w:val="28"/>
          <w:szCs w:val="28"/>
        </w:rPr>
        <w:t>.</w:t>
      </w:r>
    </w:p>
    <w:sectPr w:rsidR="004222BF" w:rsidSect="00651045"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0104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BF"/>
    <w:rsid w:val="004222BF"/>
    <w:rsid w:val="00651045"/>
    <w:rsid w:val="00CB0C23"/>
    <w:rsid w:val="00ED78BB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5926A9"/>
  <w15:docId w15:val="{BAC2F697-45CE-4DFA-A02D-476F3210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WEB-W09</dc:creator>
  <cp:lastModifiedBy>User</cp:lastModifiedBy>
  <cp:revision>3</cp:revision>
  <dcterms:created xsi:type="dcterms:W3CDTF">2026-05-25T12:48:00Z</dcterms:created>
  <dcterms:modified xsi:type="dcterms:W3CDTF">2026-06-08T18:23:00Z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c3828db6489047548f4984465cf0e1b4</vt:lpwstr>
  </property>
</Properties>
</file>